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65A6F9A" w:rsidR="008D704D" w:rsidRPr="002C485B" w:rsidRDefault="009D2CC2"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Pr>
          <w:rFonts w:ascii="Trebuchet MS" w:eastAsia="Calibri" w:hAnsi="Trebuchet MS" w:cs="Times New Roman"/>
          <w:color w:val="0070C0"/>
          <w:sz w:val="22"/>
          <w:szCs w:val="22"/>
        </w:rPr>
        <w:t>S</w:t>
      </w:r>
      <w:r w:rsidR="00FB526A">
        <w:rPr>
          <w:rFonts w:ascii="Trebuchet MS" w:eastAsia="Calibri" w:hAnsi="Trebuchet MS" w:cs="Times New Roman"/>
          <w:color w:val="0070C0"/>
          <w:sz w:val="22"/>
          <w:szCs w:val="22"/>
        </w:rPr>
        <w:t>pecialiųjų</w:t>
      </w:r>
      <w:r>
        <w:rPr>
          <w:rFonts w:ascii="Trebuchet MS" w:eastAsia="Calibri" w:hAnsi="Trebuchet MS" w:cs="Times New Roman"/>
          <w:color w:val="0070C0"/>
          <w:sz w:val="22"/>
          <w:szCs w:val="22"/>
        </w:rPr>
        <w:t xml:space="preserve"> pirkimo</w:t>
      </w:r>
      <w:r w:rsidR="00FB526A">
        <w:rPr>
          <w:rFonts w:ascii="Trebuchet MS" w:eastAsia="Calibri" w:hAnsi="Trebuchet MS" w:cs="Times New Roman"/>
          <w:color w:val="0070C0"/>
          <w:sz w:val="22"/>
          <w:szCs w:val="22"/>
        </w:rPr>
        <w:t xml:space="preserve"> </w:t>
      </w:r>
      <w:r w:rsidR="008D704D"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008D704D"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553940E1" w:rsidR="003B6D7A" w:rsidRPr="006852C6" w:rsidRDefault="00A6707D" w:rsidP="00E537D3">
      <w:pPr>
        <w:spacing w:after="0" w:line="240" w:lineRule="auto"/>
        <w:jc w:val="center"/>
        <w:rPr>
          <w:rFonts w:ascii="Trebuchet MS" w:eastAsia="Times New Roman" w:hAnsi="Trebuchet MS"/>
          <w:sz w:val="22"/>
          <w:szCs w:val="22"/>
          <w:lang w:eastAsia="en-US"/>
        </w:rPr>
      </w:pPr>
      <w:r w:rsidRPr="002C140A">
        <w:rPr>
          <w:rFonts w:ascii="Trebuchet MS" w:hAnsi="Trebuchet MS"/>
          <w:b/>
          <w:bCs/>
          <w:sz w:val="22"/>
          <w:szCs w:val="22"/>
          <w:lang w:eastAsia="en-US"/>
        </w:rPr>
        <w:t xml:space="preserve">DĖL </w:t>
      </w:r>
      <w:r w:rsidR="002C140A" w:rsidRPr="002C140A">
        <w:rPr>
          <w:rFonts w:ascii="Trebuchet MS" w:hAnsi="Trebuchet MS"/>
          <w:b/>
          <w:bCs/>
          <w:sz w:val="22"/>
          <w:szCs w:val="22"/>
          <w:lang w:eastAsia="en-US"/>
        </w:rPr>
        <w:t xml:space="preserve">KĖDŽIŲ </w:t>
      </w:r>
      <w:r w:rsidRPr="002C140A">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6F981A7E"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w:t>
      </w:r>
    </w:p>
    <w:p w14:paraId="39ED4EB4" w14:textId="728A91A6"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6FD0153A" w14:textId="74A00ECA"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4654A7">
        <w:rPr>
          <w:rFonts w:ascii="Trebuchet MS" w:hAnsi="Trebuchet MS" w:cs="Times New Roman"/>
          <w:sz w:val="22"/>
          <w:szCs w:val="22"/>
        </w:rPr>
        <w:t>.</w:t>
      </w:r>
    </w:p>
    <w:p w14:paraId="02AE353E" w14:textId="6137B51D" w:rsidR="00587073" w:rsidRPr="00587073" w:rsidRDefault="00587073" w:rsidP="008B1BF3">
      <w:pPr>
        <w:pStyle w:val="ListParagraph"/>
        <w:spacing w:after="0" w:line="240" w:lineRule="auto"/>
        <w:ind w:left="567"/>
        <w:jc w:val="both"/>
        <w:rPr>
          <w:rFonts w:ascii="Trebuchet MS" w:hAnsi="Trebuchet MS" w:cs="Times New Roman"/>
          <w:iCs/>
          <w:sz w:val="22"/>
          <w:szCs w:val="22"/>
        </w:rPr>
      </w:pP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0" w:type="auto"/>
        <w:tblInd w:w="-1" w:type="dxa"/>
        <w:tblLayout w:type="fixed"/>
        <w:tblLook w:val="04A0" w:firstRow="1" w:lastRow="0" w:firstColumn="1" w:lastColumn="0" w:noHBand="0" w:noVBand="1"/>
      </w:tblPr>
      <w:tblGrid>
        <w:gridCol w:w="709"/>
        <w:gridCol w:w="8080"/>
        <w:gridCol w:w="1984"/>
        <w:gridCol w:w="1560"/>
        <w:gridCol w:w="1696"/>
      </w:tblGrid>
      <w:tr w:rsidR="00867DDC" w:rsidRPr="000D0272" w14:paraId="3E15046E" w14:textId="77777777" w:rsidTr="000160C3">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8080"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1984"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4422ED47" w:rsidR="00867DDC" w:rsidRPr="000D0272" w:rsidRDefault="00BB1B28"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 xml:space="preserve">Preliminarus </w:t>
            </w:r>
            <w:r w:rsidR="00903CA1">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1560"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40EA2BB3"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1696"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160C3">
        <w:tc>
          <w:tcPr>
            <w:tcW w:w="709"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8080"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1984"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1560"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1696"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0160C3">
        <w:tc>
          <w:tcPr>
            <w:tcW w:w="709"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8080" w:type="dxa"/>
            <w:tcBorders>
              <w:left w:val="single" w:sz="1" w:space="0" w:color="000000"/>
              <w:bottom w:val="single" w:sz="1" w:space="0" w:color="000000"/>
            </w:tcBorders>
          </w:tcPr>
          <w:p w14:paraId="4FA6177B" w14:textId="211B7965" w:rsidR="0099195E" w:rsidRPr="001E7C8F" w:rsidRDefault="00EC11C1" w:rsidP="006C2CBB">
            <w:pPr>
              <w:suppressAutoHyphens/>
              <w:snapToGrid w:val="0"/>
              <w:rPr>
                <w:rFonts w:ascii="Trebuchet MS" w:eastAsia="Times New Roman" w:hAnsi="Trebuchet MS" w:cs="Times New Roman"/>
                <w:i/>
                <w:iCs/>
                <w:sz w:val="22"/>
                <w:szCs w:val="22"/>
              </w:rPr>
            </w:pPr>
            <w:r w:rsidRPr="001E7C8F">
              <w:rPr>
                <w:rFonts w:ascii="Trebuchet MS" w:hAnsi="Trebuchet MS"/>
                <w:sz w:val="22"/>
                <w:szCs w:val="22"/>
              </w:rPr>
              <w:t xml:space="preserve">Darbo kėdė su gumuotais ratukais </w:t>
            </w:r>
            <w:r w:rsidR="0099195E"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31DFAE17" w14:textId="55A01A9D" w:rsidR="00BE65AB" w:rsidRPr="000D0272" w:rsidRDefault="000B10A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80</w:t>
            </w:r>
          </w:p>
        </w:tc>
        <w:tc>
          <w:tcPr>
            <w:tcW w:w="1560"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EC11C1" w:rsidRPr="000D0272" w14:paraId="35EA4791" w14:textId="77777777" w:rsidTr="000160C3">
        <w:tc>
          <w:tcPr>
            <w:tcW w:w="709" w:type="dxa"/>
            <w:tcBorders>
              <w:left w:val="single" w:sz="1" w:space="0" w:color="000000"/>
              <w:bottom w:val="single" w:sz="1" w:space="0" w:color="000000"/>
            </w:tcBorders>
            <w:vAlign w:val="center"/>
          </w:tcPr>
          <w:p w14:paraId="321BA942" w14:textId="4745CD16" w:rsidR="00EC11C1" w:rsidRDefault="001E7C8F"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8080" w:type="dxa"/>
            <w:tcBorders>
              <w:left w:val="single" w:sz="1" w:space="0" w:color="000000"/>
              <w:bottom w:val="single" w:sz="1" w:space="0" w:color="000000"/>
            </w:tcBorders>
          </w:tcPr>
          <w:p w14:paraId="6A3915DA" w14:textId="06FAF0D0" w:rsidR="00EC11C1" w:rsidRPr="001E7C8F" w:rsidRDefault="007B479C" w:rsidP="006C2CBB">
            <w:pPr>
              <w:suppressAutoHyphens/>
              <w:snapToGrid w:val="0"/>
              <w:rPr>
                <w:rFonts w:ascii="Trebuchet MS" w:hAnsi="Trebuchet MS"/>
                <w:sz w:val="22"/>
                <w:szCs w:val="22"/>
              </w:rPr>
            </w:pPr>
            <w:r w:rsidRPr="001E7C8F">
              <w:rPr>
                <w:rFonts w:ascii="Trebuchet MS" w:hAnsi="Trebuchet MS"/>
                <w:sz w:val="22"/>
                <w:szCs w:val="22"/>
              </w:rPr>
              <w:t>Darbo kėdė</w:t>
            </w:r>
            <w:r w:rsidR="001E7C8F" w:rsidRPr="001E7C8F">
              <w:rPr>
                <w:rFonts w:ascii="Trebuchet MS" w:hAnsi="Trebuchet MS"/>
                <w:sz w:val="22"/>
                <w:szCs w:val="22"/>
              </w:rPr>
              <w:t xml:space="preserve"> </w:t>
            </w:r>
            <w:r w:rsidR="001E7C8F"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2B0833F9" w14:textId="3D063B47" w:rsidR="00EC11C1" w:rsidRDefault="000B10A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55</w:t>
            </w:r>
          </w:p>
        </w:tc>
        <w:tc>
          <w:tcPr>
            <w:tcW w:w="1560" w:type="dxa"/>
            <w:tcBorders>
              <w:left w:val="single" w:sz="1" w:space="0" w:color="000000"/>
              <w:bottom w:val="single" w:sz="1" w:space="0" w:color="000000"/>
            </w:tcBorders>
            <w:vAlign w:val="center"/>
          </w:tcPr>
          <w:p w14:paraId="74BEA0E2" w14:textId="77777777" w:rsidR="00EC11C1" w:rsidRPr="000D0272" w:rsidRDefault="00EC11C1"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502EFE9A" w14:textId="77777777" w:rsidR="00EC11C1" w:rsidRPr="000D0272" w:rsidRDefault="00EC11C1" w:rsidP="00F96632">
            <w:pPr>
              <w:pStyle w:val="ListParagraph"/>
              <w:ind w:left="0"/>
              <w:jc w:val="center"/>
              <w:rPr>
                <w:rFonts w:ascii="Trebuchet MS" w:hAnsi="Trebuchet MS" w:cs="Times New Roman"/>
                <w:iCs/>
                <w:sz w:val="22"/>
                <w:szCs w:val="22"/>
              </w:rPr>
            </w:pPr>
          </w:p>
        </w:tc>
      </w:tr>
      <w:tr w:rsidR="007B479C" w:rsidRPr="000D0272" w14:paraId="512BB6E1" w14:textId="77777777" w:rsidTr="000160C3">
        <w:tc>
          <w:tcPr>
            <w:tcW w:w="709" w:type="dxa"/>
            <w:tcBorders>
              <w:left w:val="single" w:sz="1" w:space="0" w:color="000000"/>
              <w:bottom w:val="single" w:sz="1" w:space="0" w:color="000000"/>
            </w:tcBorders>
            <w:vAlign w:val="center"/>
          </w:tcPr>
          <w:p w14:paraId="56DE43A4" w14:textId="45A0EF35" w:rsidR="007B479C" w:rsidRDefault="001E7C8F"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3.</w:t>
            </w:r>
          </w:p>
        </w:tc>
        <w:tc>
          <w:tcPr>
            <w:tcW w:w="8080" w:type="dxa"/>
            <w:tcBorders>
              <w:left w:val="single" w:sz="1" w:space="0" w:color="000000"/>
              <w:bottom w:val="single" w:sz="1" w:space="0" w:color="000000"/>
            </w:tcBorders>
          </w:tcPr>
          <w:p w14:paraId="27D5BFB3" w14:textId="4D290EF7" w:rsidR="007B479C" w:rsidRPr="001E7C8F" w:rsidRDefault="00DE22D1" w:rsidP="006C2CBB">
            <w:pPr>
              <w:suppressAutoHyphens/>
              <w:snapToGrid w:val="0"/>
              <w:rPr>
                <w:rFonts w:ascii="Trebuchet MS" w:hAnsi="Trebuchet MS"/>
                <w:sz w:val="22"/>
                <w:szCs w:val="22"/>
              </w:rPr>
            </w:pPr>
            <w:r w:rsidRPr="001E7C8F">
              <w:rPr>
                <w:rFonts w:ascii="Trebuchet MS" w:hAnsi="Trebuchet MS"/>
                <w:sz w:val="22"/>
                <w:szCs w:val="22"/>
              </w:rPr>
              <w:t>Lankytojų kėdė</w:t>
            </w:r>
            <w:r w:rsidR="001E7C8F" w:rsidRPr="001E7C8F">
              <w:rPr>
                <w:rFonts w:ascii="Trebuchet MS" w:hAnsi="Trebuchet MS"/>
                <w:sz w:val="22"/>
                <w:szCs w:val="22"/>
              </w:rPr>
              <w:t xml:space="preserve"> </w:t>
            </w:r>
            <w:r w:rsidR="001E7C8F"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4E27F6B1" w14:textId="234C1413" w:rsidR="007B479C" w:rsidRDefault="000B10A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140</w:t>
            </w:r>
          </w:p>
        </w:tc>
        <w:tc>
          <w:tcPr>
            <w:tcW w:w="1560" w:type="dxa"/>
            <w:tcBorders>
              <w:left w:val="single" w:sz="1" w:space="0" w:color="000000"/>
              <w:bottom w:val="single" w:sz="1" w:space="0" w:color="000000"/>
            </w:tcBorders>
            <w:vAlign w:val="center"/>
          </w:tcPr>
          <w:p w14:paraId="6E2FB4C5" w14:textId="77777777" w:rsidR="007B479C" w:rsidRPr="000D0272" w:rsidRDefault="007B479C"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3736ECEB" w14:textId="77777777" w:rsidR="007B479C" w:rsidRPr="000D0272" w:rsidRDefault="007B479C" w:rsidP="00F96632">
            <w:pPr>
              <w:pStyle w:val="ListParagraph"/>
              <w:ind w:left="0"/>
              <w:jc w:val="center"/>
              <w:rPr>
                <w:rFonts w:ascii="Trebuchet MS" w:hAnsi="Trebuchet MS" w:cs="Times New Roman"/>
                <w:iCs/>
                <w:sz w:val="22"/>
                <w:szCs w:val="22"/>
              </w:rPr>
            </w:pPr>
          </w:p>
        </w:tc>
      </w:tr>
      <w:tr w:rsidR="00DE22D1" w:rsidRPr="000D0272" w14:paraId="0F660CAE" w14:textId="77777777" w:rsidTr="000160C3">
        <w:tc>
          <w:tcPr>
            <w:tcW w:w="709" w:type="dxa"/>
            <w:tcBorders>
              <w:left w:val="single" w:sz="1" w:space="0" w:color="000000"/>
              <w:bottom w:val="single" w:sz="1" w:space="0" w:color="000000"/>
            </w:tcBorders>
            <w:vAlign w:val="center"/>
          </w:tcPr>
          <w:p w14:paraId="44FBCFB8" w14:textId="550D4AB3" w:rsidR="00DE22D1" w:rsidRDefault="001E7C8F"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w:t>
            </w:r>
          </w:p>
        </w:tc>
        <w:tc>
          <w:tcPr>
            <w:tcW w:w="8080" w:type="dxa"/>
            <w:tcBorders>
              <w:left w:val="single" w:sz="1" w:space="0" w:color="000000"/>
              <w:bottom w:val="single" w:sz="1" w:space="0" w:color="000000"/>
            </w:tcBorders>
          </w:tcPr>
          <w:p w14:paraId="0B5C962C" w14:textId="3B240841" w:rsidR="00DE22D1" w:rsidRPr="001E7C8F" w:rsidRDefault="00220B29" w:rsidP="006C2CBB">
            <w:pPr>
              <w:suppressAutoHyphens/>
              <w:snapToGrid w:val="0"/>
              <w:rPr>
                <w:rFonts w:ascii="Trebuchet MS" w:hAnsi="Trebuchet MS"/>
                <w:sz w:val="22"/>
                <w:szCs w:val="22"/>
              </w:rPr>
            </w:pPr>
            <w:r w:rsidRPr="001E7C8F">
              <w:rPr>
                <w:rFonts w:ascii="Trebuchet MS" w:hAnsi="Trebuchet MS"/>
                <w:sz w:val="22"/>
                <w:szCs w:val="22"/>
              </w:rPr>
              <w:t>Kabineto lankytojo kėdė</w:t>
            </w:r>
            <w:r w:rsidR="001E7C8F" w:rsidRPr="001E7C8F">
              <w:rPr>
                <w:rFonts w:ascii="Trebuchet MS" w:hAnsi="Trebuchet MS"/>
                <w:sz w:val="22"/>
                <w:szCs w:val="22"/>
              </w:rPr>
              <w:t xml:space="preserve"> </w:t>
            </w:r>
            <w:r w:rsidR="001E7C8F"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79F9CA22" w14:textId="5466FEF8" w:rsidR="00DE22D1" w:rsidRDefault="000B10A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70</w:t>
            </w:r>
          </w:p>
        </w:tc>
        <w:tc>
          <w:tcPr>
            <w:tcW w:w="1560" w:type="dxa"/>
            <w:tcBorders>
              <w:left w:val="single" w:sz="1" w:space="0" w:color="000000"/>
              <w:bottom w:val="single" w:sz="1" w:space="0" w:color="000000"/>
            </w:tcBorders>
            <w:vAlign w:val="center"/>
          </w:tcPr>
          <w:p w14:paraId="7ECC645F" w14:textId="77777777" w:rsidR="00DE22D1" w:rsidRPr="000D0272" w:rsidRDefault="00DE22D1"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0233919E" w14:textId="77777777" w:rsidR="00DE22D1" w:rsidRPr="000D0272" w:rsidRDefault="00DE22D1" w:rsidP="00F96632">
            <w:pPr>
              <w:pStyle w:val="ListParagraph"/>
              <w:ind w:left="0"/>
              <w:jc w:val="center"/>
              <w:rPr>
                <w:rFonts w:ascii="Trebuchet MS" w:hAnsi="Trebuchet MS" w:cs="Times New Roman"/>
                <w:iCs/>
                <w:sz w:val="22"/>
                <w:szCs w:val="22"/>
              </w:rPr>
            </w:pPr>
          </w:p>
        </w:tc>
      </w:tr>
      <w:tr w:rsidR="00DE22D1" w:rsidRPr="000D0272" w14:paraId="3C84FE2A" w14:textId="77777777" w:rsidTr="000160C3">
        <w:tc>
          <w:tcPr>
            <w:tcW w:w="709" w:type="dxa"/>
            <w:tcBorders>
              <w:left w:val="single" w:sz="1" w:space="0" w:color="000000"/>
              <w:bottom w:val="single" w:sz="1" w:space="0" w:color="000000"/>
            </w:tcBorders>
            <w:vAlign w:val="center"/>
          </w:tcPr>
          <w:p w14:paraId="6D70587D" w14:textId="2AB1DAFE" w:rsidR="00DE22D1" w:rsidRDefault="001E7C8F"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w:t>
            </w:r>
          </w:p>
        </w:tc>
        <w:tc>
          <w:tcPr>
            <w:tcW w:w="8080" w:type="dxa"/>
            <w:tcBorders>
              <w:left w:val="single" w:sz="1" w:space="0" w:color="000000"/>
              <w:bottom w:val="single" w:sz="1" w:space="0" w:color="000000"/>
            </w:tcBorders>
          </w:tcPr>
          <w:p w14:paraId="09FF9CB0" w14:textId="613BC48E" w:rsidR="00DE22D1" w:rsidRPr="001E7C8F" w:rsidRDefault="00BA4246" w:rsidP="006C2CBB">
            <w:pPr>
              <w:suppressAutoHyphens/>
              <w:snapToGrid w:val="0"/>
              <w:rPr>
                <w:rFonts w:ascii="Trebuchet MS" w:hAnsi="Trebuchet MS"/>
                <w:sz w:val="22"/>
                <w:szCs w:val="22"/>
              </w:rPr>
            </w:pPr>
            <w:r w:rsidRPr="001E7C8F">
              <w:rPr>
                <w:rFonts w:ascii="Trebuchet MS" w:hAnsi="Trebuchet MS"/>
                <w:sz w:val="22"/>
                <w:szCs w:val="22"/>
              </w:rPr>
              <w:t>Koridoriaus lankytojų kėdės</w:t>
            </w:r>
            <w:r w:rsidR="001E7C8F" w:rsidRPr="001E7C8F">
              <w:rPr>
                <w:rFonts w:ascii="Trebuchet MS" w:hAnsi="Trebuchet MS"/>
                <w:sz w:val="22"/>
                <w:szCs w:val="22"/>
              </w:rPr>
              <w:t xml:space="preserve"> </w:t>
            </w:r>
            <w:r w:rsidR="001E7C8F"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2E2AC75B" w14:textId="66DEB416" w:rsidR="00DE22D1" w:rsidRDefault="000B10A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50</w:t>
            </w:r>
          </w:p>
        </w:tc>
        <w:tc>
          <w:tcPr>
            <w:tcW w:w="1560" w:type="dxa"/>
            <w:tcBorders>
              <w:left w:val="single" w:sz="1" w:space="0" w:color="000000"/>
              <w:bottom w:val="single" w:sz="1" w:space="0" w:color="000000"/>
            </w:tcBorders>
            <w:vAlign w:val="center"/>
          </w:tcPr>
          <w:p w14:paraId="3A2EC979" w14:textId="77777777" w:rsidR="00DE22D1" w:rsidRPr="000D0272" w:rsidRDefault="00DE22D1"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2FF3F183" w14:textId="77777777" w:rsidR="00DE22D1" w:rsidRPr="000D0272" w:rsidRDefault="00DE22D1" w:rsidP="00F96632">
            <w:pPr>
              <w:pStyle w:val="ListParagraph"/>
              <w:ind w:left="0"/>
              <w:jc w:val="center"/>
              <w:rPr>
                <w:rFonts w:ascii="Trebuchet MS" w:hAnsi="Trebuchet MS" w:cs="Times New Roman"/>
                <w:iCs/>
                <w:sz w:val="22"/>
                <w:szCs w:val="22"/>
              </w:rPr>
            </w:pPr>
          </w:p>
        </w:tc>
      </w:tr>
      <w:tr w:rsidR="00DE22D1" w:rsidRPr="000D0272" w14:paraId="4CA7A7C2" w14:textId="77777777" w:rsidTr="000160C3">
        <w:tc>
          <w:tcPr>
            <w:tcW w:w="709" w:type="dxa"/>
            <w:tcBorders>
              <w:left w:val="single" w:sz="1" w:space="0" w:color="000000"/>
              <w:bottom w:val="single" w:sz="1" w:space="0" w:color="000000"/>
            </w:tcBorders>
            <w:vAlign w:val="center"/>
          </w:tcPr>
          <w:p w14:paraId="58E378F3" w14:textId="028C711C" w:rsidR="00DE22D1" w:rsidRDefault="001E7C8F"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6.</w:t>
            </w:r>
          </w:p>
        </w:tc>
        <w:tc>
          <w:tcPr>
            <w:tcW w:w="8080" w:type="dxa"/>
            <w:tcBorders>
              <w:left w:val="single" w:sz="1" w:space="0" w:color="000000"/>
              <w:bottom w:val="single" w:sz="1" w:space="0" w:color="000000"/>
            </w:tcBorders>
          </w:tcPr>
          <w:p w14:paraId="29A3E183" w14:textId="2CCBD369" w:rsidR="00DE22D1" w:rsidRPr="001E7C8F" w:rsidRDefault="0092325E" w:rsidP="006C2CBB">
            <w:pPr>
              <w:suppressAutoHyphens/>
              <w:snapToGrid w:val="0"/>
              <w:rPr>
                <w:rFonts w:ascii="Trebuchet MS" w:hAnsi="Trebuchet MS"/>
                <w:sz w:val="22"/>
                <w:szCs w:val="22"/>
              </w:rPr>
            </w:pPr>
            <w:r w:rsidRPr="001E7C8F">
              <w:rPr>
                <w:rFonts w:ascii="Trebuchet MS" w:hAnsi="Trebuchet MS"/>
                <w:sz w:val="22"/>
                <w:szCs w:val="22"/>
              </w:rPr>
              <w:t>Personalo patalpos kėdė</w:t>
            </w:r>
            <w:r w:rsidR="001E7C8F" w:rsidRPr="001E7C8F">
              <w:rPr>
                <w:rFonts w:ascii="Trebuchet MS" w:hAnsi="Trebuchet MS"/>
                <w:sz w:val="22"/>
                <w:szCs w:val="22"/>
              </w:rPr>
              <w:t xml:space="preserve"> </w:t>
            </w:r>
            <w:r w:rsidR="001E7C8F"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0F0F3343" w14:textId="2506F6E5" w:rsidR="00DE22D1" w:rsidRDefault="000B10A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50</w:t>
            </w:r>
          </w:p>
        </w:tc>
        <w:tc>
          <w:tcPr>
            <w:tcW w:w="1560" w:type="dxa"/>
            <w:tcBorders>
              <w:left w:val="single" w:sz="1" w:space="0" w:color="000000"/>
              <w:bottom w:val="single" w:sz="1" w:space="0" w:color="000000"/>
            </w:tcBorders>
            <w:vAlign w:val="center"/>
          </w:tcPr>
          <w:p w14:paraId="552E4E8E" w14:textId="77777777" w:rsidR="00DE22D1" w:rsidRPr="000D0272" w:rsidRDefault="00DE22D1"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6C8886C8" w14:textId="77777777" w:rsidR="00DE22D1" w:rsidRPr="000D0272" w:rsidRDefault="00DE22D1" w:rsidP="00F96632">
            <w:pPr>
              <w:pStyle w:val="ListParagraph"/>
              <w:ind w:left="0"/>
              <w:jc w:val="center"/>
              <w:rPr>
                <w:rFonts w:ascii="Trebuchet MS" w:hAnsi="Trebuchet MS" w:cs="Times New Roman"/>
                <w:iCs/>
                <w:sz w:val="22"/>
                <w:szCs w:val="22"/>
              </w:rPr>
            </w:pPr>
          </w:p>
        </w:tc>
      </w:tr>
      <w:tr w:rsidR="00DE22D1" w:rsidRPr="000D0272" w14:paraId="0C7911FA" w14:textId="77777777" w:rsidTr="000160C3">
        <w:tc>
          <w:tcPr>
            <w:tcW w:w="709" w:type="dxa"/>
            <w:tcBorders>
              <w:left w:val="single" w:sz="1" w:space="0" w:color="000000"/>
              <w:bottom w:val="single" w:sz="1" w:space="0" w:color="000000"/>
            </w:tcBorders>
            <w:vAlign w:val="center"/>
          </w:tcPr>
          <w:p w14:paraId="063A7AA5" w14:textId="72E145FE" w:rsidR="00DE22D1" w:rsidRDefault="001E7C8F"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7.</w:t>
            </w:r>
          </w:p>
        </w:tc>
        <w:tc>
          <w:tcPr>
            <w:tcW w:w="8080" w:type="dxa"/>
            <w:tcBorders>
              <w:left w:val="single" w:sz="1" w:space="0" w:color="000000"/>
              <w:bottom w:val="single" w:sz="1" w:space="0" w:color="000000"/>
            </w:tcBorders>
          </w:tcPr>
          <w:p w14:paraId="0C7FC2C1" w14:textId="4499B734" w:rsidR="00DE22D1" w:rsidRPr="001E7C8F" w:rsidRDefault="001E7C8F" w:rsidP="006C2CBB">
            <w:pPr>
              <w:suppressAutoHyphens/>
              <w:snapToGrid w:val="0"/>
              <w:rPr>
                <w:rFonts w:ascii="Trebuchet MS" w:hAnsi="Trebuchet MS"/>
                <w:sz w:val="22"/>
                <w:szCs w:val="22"/>
              </w:rPr>
            </w:pPr>
            <w:r w:rsidRPr="001E7C8F">
              <w:rPr>
                <w:rFonts w:ascii="Trebuchet MS" w:hAnsi="Trebuchet MS"/>
                <w:sz w:val="22"/>
                <w:szCs w:val="22"/>
              </w:rPr>
              <w:t xml:space="preserve">Kabineto lankytojo kėdė </w:t>
            </w:r>
            <w:r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1C5F27CA" w14:textId="337582ED" w:rsidR="00DE22D1" w:rsidRDefault="000B10A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50</w:t>
            </w:r>
          </w:p>
        </w:tc>
        <w:tc>
          <w:tcPr>
            <w:tcW w:w="1560" w:type="dxa"/>
            <w:tcBorders>
              <w:left w:val="single" w:sz="1" w:space="0" w:color="000000"/>
              <w:bottom w:val="single" w:sz="1" w:space="0" w:color="000000"/>
            </w:tcBorders>
            <w:vAlign w:val="center"/>
          </w:tcPr>
          <w:p w14:paraId="09863F06" w14:textId="77777777" w:rsidR="00DE22D1" w:rsidRPr="000D0272" w:rsidRDefault="00DE22D1"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7E2C81B6" w14:textId="77777777" w:rsidR="00DE22D1" w:rsidRPr="000D0272" w:rsidRDefault="00DE22D1" w:rsidP="00F96632">
            <w:pPr>
              <w:pStyle w:val="ListParagraph"/>
              <w:ind w:left="0"/>
              <w:jc w:val="center"/>
              <w:rPr>
                <w:rFonts w:ascii="Trebuchet MS" w:hAnsi="Trebuchet MS" w:cs="Times New Roman"/>
                <w:iCs/>
                <w:sz w:val="22"/>
                <w:szCs w:val="22"/>
              </w:rPr>
            </w:pPr>
          </w:p>
        </w:tc>
      </w:tr>
      <w:tr w:rsidR="0055505C" w:rsidRPr="000D0272" w14:paraId="5D94221F" w14:textId="77777777" w:rsidTr="000160C3">
        <w:tc>
          <w:tcPr>
            <w:tcW w:w="12333" w:type="dxa"/>
            <w:gridSpan w:val="4"/>
            <w:tcBorders>
              <w:top w:val="single" w:sz="4" w:space="0" w:color="00000A"/>
              <w:left w:val="single" w:sz="4" w:space="0" w:color="00000A"/>
              <w:bottom w:val="single" w:sz="4" w:space="0" w:color="00000A"/>
            </w:tcBorders>
            <w:vAlign w:val="center"/>
          </w:tcPr>
          <w:p w14:paraId="32B3E75C" w14:textId="165A658F"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6"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0160C3">
        <w:tc>
          <w:tcPr>
            <w:tcW w:w="12333"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1696"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0160C3">
        <w:tc>
          <w:tcPr>
            <w:tcW w:w="12333"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1696"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209DE946" w14:textId="00DF228A" w:rsidR="00C51079" w:rsidRPr="00587073" w:rsidRDefault="00C54D3B" w:rsidP="00587073">
      <w:pPr>
        <w:tabs>
          <w:tab w:val="left" w:pos="1134"/>
        </w:tabs>
        <w:spacing w:after="0" w:line="240" w:lineRule="auto"/>
        <w:rPr>
          <w:rFonts w:ascii="Trebuchet MS" w:eastAsia="Calibri" w:hAnsi="Trebuchet MS" w:cstheme="minorHAnsi"/>
          <w:sz w:val="22"/>
          <w:szCs w:val="22"/>
        </w:rPr>
      </w:pPr>
      <w:r>
        <w:rPr>
          <w:rFonts w:ascii="Trebuchet MS" w:eastAsia="Calibri" w:hAnsi="Trebuchet MS" w:cstheme="minorHAnsi"/>
          <w:sz w:val="22"/>
          <w:szCs w:val="22"/>
        </w:rPr>
        <w:t>*</w:t>
      </w:r>
      <w:r w:rsidR="00C51079" w:rsidRPr="00587073">
        <w:rPr>
          <w:rFonts w:ascii="Trebuchet MS" w:eastAsia="Calibri" w:hAnsi="Trebuchet MS" w:cstheme="minorHAnsi"/>
          <w:sz w:val="22"/>
          <w:szCs w:val="22"/>
        </w:rPr>
        <w:t>Jei „PVM“ laukas nepildomas, nurodykite priežastis, dėl kurių PVM nemokamas: ________________</w:t>
      </w: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11"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15403FAC" w14:textId="77777777" w:rsidR="00587073" w:rsidRPr="00587073" w:rsidRDefault="00587073" w:rsidP="00587073">
      <w:pPr>
        <w:spacing w:after="0" w:line="240" w:lineRule="auto"/>
        <w:jc w:val="both"/>
        <w:rPr>
          <w:rFonts w:ascii="Trebuchet MS" w:eastAsia="Times New Roman" w:hAnsi="Trebuchet MS" w:cs="Calibri"/>
          <w:sz w:val="24"/>
          <w:szCs w:val="24"/>
        </w:rPr>
      </w:pPr>
    </w:p>
    <w:p w14:paraId="5CD75444" w14:textId="732D1138" w:rsidR="00587073" w:rsidRPr="00587073" w:rsidRDefault="00587073" w:rsidP="00587073">
      <w:pPr>
        <w:spacing w:after="0" w:line="240" w:lineRule="auto"/>
        <w:ind w:firstLine="567"/>
        <w:jc w:val="both"/>
        <w:rPr>
          <w:rFonts w:ascii="Trebuchet MS" w:eastAsia="Times New Roman" w:hAnsi="Trebuchet MS" w:cs="Calibri"/>
          <w:b/>
          <w:sz w:val="22"/>
          <w:szCs w:val="22"/>
        </w:rPr>
      </w:pPr>
      <w:r w:rsidRPr="00977A2E">
        <w:rPr>
          <w:rFonts w:ascii="Trebuchet MS" w:eastAsia="Times New Roman" w:hAnsi="Trebuchet MS" w:cs="Calibri"/>
          <w:b/>
          <w:bCs/>
          <w:sz w:val="22"/>
          <w:szCs w:val="22"/>
        </w:rPr>
        <w:lastRenderedPageBreak/>
        <w:t>3.</w:t>
      </w:r>
      <w:r w:rsidR="0051001E" w:rsidRPr="00977A2E">
        <w:rPr>
          <w:rFonts w:ascii="Trebuchet MS" w:eastAsia="Times New Roman" w:hAnsi="Trebuchet MS" w:cs="Calibri"/>
          <w:b/>
          <w:bCs/>
          <w:sz w:val="22"/>
          <w:szCs w:val="22"/>
        </w:rPr>
        <w:t>3</w:t>
      </w:r>
      <w:r w:rsidRPr="00977A2E">
        <w:rPr>
          <w:rFonts w:ascii="Trebuchet MS" w:eastAsia="Times New Roman" w:hAnsi="Trebuchet MS" w:cs="Calibri"/>
          <w:b/>
          <w:bCs/>
          <w:sz w:val="22"/>
          <w:szCs w:val="22"/>
        </w:rPr>
        <w:t>.</w:t>
      </w:r>
      <w:r w:rsidRPr="00977A2E">
        <w:rPr>
          <w:rFonts w:ascii="Trebuchet MS" w:eastAsia="Times New Roman" w:hAnsi="Trebuchet MS" w:cs="Calibri"/>
          <w:sz w:val="22"/>
          <w:szCs w:val="22"/>
        </w:rPr>
        <w:t xml:space="preserve"> </w:t>
      </w:r>
      <w:r w:rsidRPr="00977A2E">
        <w:rPr>
          <w:rFonts w:ascii="Trebuchet MS" w:eastAsia="Times New Roman" w:hAnsi="Trebuchet MS" w:cs="Calibri"/>
          <w:b/>
          <w:sz w:val="22"/>
          <w:szCs w:val="22"/>
        </w:rPr>
        <w:t xml:space="preserve">Bendra pasiūlymo kaina nėra sutarties kaina. Pasiūlymo kaina bus naudojama pasiūlymų palyginimui ir įvertinimui. Perkančioji organizacija prekes pirks pagal poreikį neviršijant maksimalios sutarties vertės – </w:t>
      </w:r>
      <w:r w:rsidR="00F462A0" w:rsidRPr="00977A2E">
        <w:rPr>
          <w:rFonts w:ascii="Trebuchet MS" w:eastAsia="Times New Roman" w:hAnsi="Trebuchet MS" w:cs="Calibri"/>
          <w:b/>
          <w:sz w:val="22"/>
          <w:szCs w:val="22"/>
        </w:rPr>
        <w:t>41.322,31</w:t>
      </w:r>
      <w:r w:rsidRPr="00977A2E">
        <w:rPr>
          <w:rFonts w:ascii="Trebuchet MS" w:eastAsia="Times New Roman" w:hAnsi="Trebuchet MS" w:cs="Calibri"/>
          <w:b/>
          <w:sz w:val="22"/>
          <w:szCs w:val="22"/>
        </w:rPr>
        <w:t xml:space="preserve"> EUR be PVM.</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486C67B4"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00731D2F">
        <w:rPr>
          <w:rFonts w:ascii="Trebuchet MS" w:hAnsi="Trebuchet MS" w:cs="Times New Roman"/>
          <w:color w:val="0070C0"/>
          <w:sz w:val="22"/>
          <w:szCs w:val="22"/>
        </w:rPr>
        <w:t>S</w:t>
      </w:r>
      <w:r w:rsidRPr="00C51079">
        <w:rPr>
          <w:rFonts w:ascii="Trebuchet MS" w:hAnsi="Trebuchet MS" w:cs="Times New Roman"/>
          <w:color w:val="0070C0"/>
          <w:sz w:val="22"/>
          <w:szCs w:val="22"/>
        </w:rPr>
        <w:t xml:space="preserve">pecialiųjų </w:t>
      </w:r>
      <w:r w:rsidR="00731D2F">
        <w:rPr>
          <w:rFonts w:ascii="Trebuchet MS" w:hAnsi="Trebuchet MS" w:cs="Times New Roman"/>
          <w:color w:val="0070C0"/>
          <w:sz w:val="22"/>
          <w:szCs w:val="22"/>
        </w:rPr>
        <w:t xml:space="preserve">pirkimo </w:t>
      </w:r>
      <w:r w:rsidRPr="00C51079">
        <w:rPr>
          <w:rFonts w:ascii="Trebuchet MS" w:hAnsi="Trebuchet MS" w:cs="Times New Roman"/>
          <w:color w:val="0070C0"/>
          <w:sz w:val="22"/>
          <w:szCs w:val="22"/>
        </w:rPr>
        <w:t>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BC43E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BC43E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BC43E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BC43E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BC43E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BC43E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2961EE90"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 xml:space="preserve">Užpildytas EBVPD </w:t>
            </w:r>
            <w:r w:rsidR="00816018">
              <w:rPr>
                <w:rFonts w:ascii="Trebuchet MS" w:eastAsiaTheme="minorHAnsi" w:hAnsi="Trebuchet MS"/>
                <w:bCs/>
                <w:iCs/>
                <w:sz w:val="22"/>
                <w:szCs w:val="22"/>
              </w:rPr>
              <w:t>(</w:t>
            </w:r>
            <w:r w:rsidR="00816018" w:rsidRPr="00816018">
              <w:rPr>
                <w:rFonts w:ascii="Trebuchet MS" w:eastAsiaTheme="minorHAnsi" w:hAnsi="Trebuchet MS"/>
                <w:bCs/>
                <w:iCs/>
                <w:color w:val="0070C0"/>
                <w:sz w:val="22"/>
                <w:szCs w:val="22"/>
              </w:rPr>
              <w:t>S</w:t>
            </w:r>
            <w:r>
              <w:rPr>
                <w:rFonts w:ascii="Trebuchet MS" w:hAnsi="Trebuchet MS"/>
                <w:color w:val="0070C0"/>
                <w:sz w:val="22"/>
                <w:szCs w:val="22"/>
              </w:rPr>
              <w:t xml:space="preserve">pecialiųjų </w:t>
            </w:r>
            <w:r w:rsidR="00816018">
              <w:rPr>
                <w:rFonts w:ascii="Trebuchet MS" w:hAnsi="Trebuchet MS"/>
                <w:color w:val="0070C0"/>
                <w:sz w:val="22"/>
                <w:szCs w:val="22"/>
              </w:rPr>
              <w:t xml:space="preserve">pirkimo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lastRenderedPageBreak/>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BC43E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C3A2B8C"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D618F3" w:rsidRPr="00D618F3">
              <w:rPr>
                <w:rFonts w:ascii="Trebuchet MS" w:eastAsiaTheme="minorHAnsi" w:hAnsi="Trebuchet MS" w:cstheme="minorHAnsi"/>
                <w:color w:val="0070C0"/>
                <w:sz w:val="22"/>
                <w:szCs w:val="22"/>
              </w:rPr>
              <w:t>S</w:t>
            </w:r>
            <w:r w:rsidR="004654A7">
              <w:rPr>
                <w:rFonts w:ascii="Trebuchet MS" w:eastAsia="Calibri" w:hAnsi="Trebuchet MS" w:cs="Times New Roman"/>
                <w:color w:val="0070C0"/>
                <w:sz w:val="22"/>
                <w:szCs w:val="22"/>
              </w:rPr>
              <w:t>pecialiųjų</w:t>
            </w:r>
            <w:r w:rsidR="00D618F3">
              <w:rPr>
                <w:rFonts w:ascii="Trebuchet MS" w:eastAsia="Calibri" w:hAnsi="Trebuchet MS" w:cs="Times New Roman"/>
                <w:color w:val="0070C0"/>
                <w:sz w:val="22"/>
                <w:szCs w:val="22"/>
              </w:rPr>
              <w:t xml:space="preserve"> pirkimo</w:t>
            </w:r>
            <w:r w:rsidR="004654A7" w:rsidRPr="002C485B">
              <w:rPr>
                <w:rFonts w:ascii="Trebuchet MS" w:eastAsia="Calibri" w:hAnsi="Trebuchet MS" w:cs="Times New Roman"/>
                <w:color w:val="0070C0"/>
                <w:sz w:val="22"/>
                <w:szCs w:val="22"/>
              </w:rPr>
              <w:t xml:space="preserve">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BC43E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251CDDBB"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D618F3" w:rsidRPr="00D618F3">
              <w:rPr>
                <w:rFonts w:ascii="Trebuchet MS" w:eastAsiaTheme="minorHAnsi" w:hAnsi="Trebuchet MS" w:cstheme="minorHAnsi"/>
                <w:color w:val="0070C0"/>
                <w:sz w:val="22"/>
                <w:szCs w:val="22"/>
              </w:rPr>
              <w:t>S</w:t>
            </w:r>
            <w:r w:rsidR="00D618F3">
              <w:rPr>
                <w:rFonts w:ascii="Trebuchet MS" w:eastAsia="Calibri" w:hAnsi="Trebuchet MS" w:cs="Times New Roman"/>
                <w:color w:val="0070C0"/>
                <w:sz w:val="22"/>
                <w:szCs w:val="22"/>
              </w:rPr>
              <w:t>pecialiųjų pirkimo</w:t>
            </w:r>
            <w:r w:rsidR="00D618F3" w:rsidRPr="002C485B">
              <w:rPr>
                <w:rFonts w:ascii="Trebuchet MS" w:eastAsia="Calibri" w:hAnsi="Trebuchet MS" w:cs="Times New Roman"/>
                <w:color w:val="0070C0"/>
                <w:sz w:val="22"/>
                <w:szCs w:val="22"/>
              </w:rPr>
              <w:t xml:space="preserve">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2727" w:type="dxa"/>
          </w:tcPr>
          <w:p w14:paraId="4D4506FA" w14:textId="77777777" w:rsidR="00AA6BBB" w:rsidRPr="002C485B" w:rsidRDefault="00AA6BBB" w:rsidP="00AA6BBB">
            <w:pPr>
              <w:rPr>
                <w:rFonts w:ascii="Trebuchet MS" w:hAnsi="Trebuchet MS" w:cs="Times New Roman"/>
                <w:sz w:val="22"/>
                <w:szCs w:val="22"/>
              </w:rPr>
            </w:pPr>
          </w:p>
        </w:tc>
        <w:tc>
          <w:tcPr>
            <w:tcW w:w="4463"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BC43E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5DB11F77"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 </w:t>
              </w:r>
              <w:r w:rsidR="00D618F3" w:rsidRPr="00D618F3">
                <w:rPr>
                  <w:rFonts w:ascii="Trebuchet MS" w:eastAsiaTheme="minorHAnsi" w:hAnsi="Trebuchet MS" w:cstheme="minorHAnsi"/>
                  <w:color w:val="0070C0"/>
                  <w:sz w:val="22"/>
                  <w:szCs w:val="22"/>
                </w:rPr>
                <w:t>S</w:t>
              </w:r>
              <w:r w:rsidR="00D618F3">
                <w:rPr>
                  <w:rFonts w:ascii="Trebuchet MS" w:eastAsia="Calibri" w:hAnsi="Trebuchet MS" w:cs="Times New Roman"/>
                  <w:color w:val="0070C0"/>
                  <w:sz w:val="22"/>
                  <w:szCs w:val="22"/>
                </w:rPr>
                <w:t>pecialiųjų pirkimo</w:t>
              </w:r>
              <w:r w:rsidR="004654A7" w:rsidRPr="004654A7">
                <w:rPr>
                  <w:rStyle w:val="Hyperlink"/>
                  <w:rFonts w:ascii="Trebuchet MS" w:hAnsi="Trebuchet MS"/>
                  <w:color w:val="0070C0"/>
                  <w:sz w:val="22"/>
                  <w:szCs w:val="22"/>
                </w:rPr>
                <w:t xml:space="preserve">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2727" w:type="dxa"/>
          </w:tcPr>
          <w:p w14:paraId="5ED9D6ED" w14:textId="77777777" w:rsidR="003209EF" w:rsidRPr="002C485B" w:rsidRDefault="003209EF" w:rsidP="003209EF">
            <w:pPr>
              <w:rPr>
                <w:rFonts w:ascii="Trebuchet MS" w:hAnsi="Trebuchet MS" w:cs="Times New Roman"/>
                <w:sz w:val="22"/>
                <w:szCs w:val="22"/>
              </w:rPr>
            </w:pPr>
          </w:p>
        </w:tc>
        <w:tc>
          <w:tcPr>
            <w:tcW w:w="4463"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BC43E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34" w:type="dxa"/>
          </w:tcPr>
          <w:p w14:paraId="2757BD45" w14:textId="40D8008C"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00D618F3" w:rsidRPr="00D618F3">
              <w:rPr>
                <w:rFonts w:ascii="Trebuchet MS" w:eastAsiaTheme="minorHAnsi" w:hAnsi="Trebuchet MS" w:cstheme="minorHAnsi"/>
                <w:color w:val="0070C0"/>
                <w:sz w:val="22"/>
                <w:szCs w:val="22"/>
              </w:rPr>
              <w:t>S</w:t>
            </w:r>
            <w:r w:rsidR="00D618F3">
              <w:rPr>
                <w:rFonts w:ascii="Trebuchet MS" w:eastAsia="Calibri" w:hAnsi="Trebuchet MS" w:cs="Times New Roman"/>
                <w:color w:val="0070C0"/>
                <w:sz w:val="22"/>
                <w:szCs w:val="22"/>
              </w:rPr>
              <w:t>pecialiųjų pirkimo</w:t>
            </w:r>
            <w:r w:rsidRPr="005053DD">
              <w:rPr>
                <w:rFonts w:ascii="Trebuchet MS" w:hAnsi="Trebuchet MS" w:cs="Arial"/>
                <w:color w:val="0070C0"/>
                <w:sz w:val="22"/>
                <w:szCs w:val="22"/>
                <w:lang w:bidi="hi-IN"/>
              </w:rPr>
              <w:t xml:space="preserve"> sąlygų 8 priedas „Tiekėjo deklaracija dėl atitikties Reglamento nuostatoms“</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2727" w:type="dxa"/>
          </w:tcPr>
          <w:p w14:paraId="0F623F64" w14:textId="77777777" w:rsidR="003209EF" w:rsidRPr="002C485B" w:rsidRDefault="003209EF" w:rsidP="003209EF">
            <w:pPr>
              <w:rPr>
                <w:rFonts w:ascii="Trebuchet MS" w:hAnsi="Trebuchet MS" w:cs="Times New Roman"/>
                <w:sz w:val="22"/>
                <w:szCs w:val="22"/>
              </w:rPr>
            </w:pPr>
          </w:p>
        </w:tc>
        <w:tc>
          <w:tcPr>
            <w:tcW w:w="4463" w:type="dxa"/>
          </w:tcPr>
          <w:p w14:paraId="4726914E"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4454F55" w14:textId="77777777" w:rsidR="0033570F" w:rsidRDefault="0033570F" w:rsidP="0033570F">
      <w:pPr>
        <w:tabs>
          <w:tab w:val="left" w:pos="993"/>
        </w:tabs>
        <w:spacing w:after="0" w:line="240" w:lineRule="auto"/>
        <w:jc w:val="both"/>
        <w:rPr>
          <w:rFonts w:ascii="Trebuchet MS" w:hAnsi="Trebuchet MS" w:cs="Times New Roman"/>
          <w:sz w:val="22"/>
          <w:szCs w:val="22"/>
        </w:rPr>
      </w:pPr>
    </w:p>
    <w:p w14:paraId="026E5CC6" w14:textId="7F4A92D1" w:rsidR="0033570F" w:rsidRPr="0033570F" w:rsidRDefault="0033570F" w:rsidP="00AD6B48">
      <w:pPr>
        <w:spacing w:after="0" w:line="240" w:lineRule="auto"/>
        <w:ind w:firstLine="851"/>
        <w:jc w:val="both"/>
        <w:rPr>
          <w:rFonts w:ascii="Trebuchet MS" w:hAnsi="Trebuchet MS" w:cs="Times New Roman"/>
          <w:b/>
          <w:bCs/>
          <w:sz w:val="22"/>
          <w:szCs w:val="22"/>
        </w:rPr>
      </w:pPr>
      <w:r w:rsidRPr="0033570F">
        <w:rPr>
          <w:rFonts w:ascii="Trebuchet MS" w:hAnsi="Trebuchet MS" w:cs="Times New Roman"/>
          <w:b/>
          <w:bCs/>
          <w:sz w:val="22"/>
          <w:szCs w:val="22"/>
        </w:rPr>
        <w:t>6.</w:t>
      </w:r>
      <w:r w:rsidRPr="0033570F">
        <w:rPr>
          <w:rFonts w:ascii="Trebuchet MS" w:hAnsi="Trebuchet MS" w:cs="Times New Roman"/>
          <w:b/>
          <w:bCs/>
          <w:sz w:val="22"/>
          <w:szCs w:val="22"/>
        </w:rPr>
        <w:tab/>
        <w:t>Patvirtinu, kad:</w:t>
      </w:r>
    </w:p>
    <w:p w14:paraId="5EE9D24C"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6.1.</w:t>
      </w:r>
      <w:r w:rsidRPr="0033570F">
        <w:rPr>
          <w:rFonts w:ascii="Trebuchet MS" w:hAnsi="Trebuchet MS" w:cs="Times New Roman"/>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B359A8F"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6.2.</w:t>
      </w:r>
      <w:r w:rsidRPr="0033570F">
        <w:rPr>
          <w:rFonts w:ascii="Trebuchet MS" w:hAnsi="Trebuchet MS" w:cs="Times New Roman"/>
          <w:sz w:val="22"/>
          <w:szCs w:val="22"/>
        </w:rPr>
        <w:tab/>
        <w:t>sutinku su pirkimo dokumentuose nustatytomis sąlygomis ir procedūromis;</w:t>
      </w:r>
    </w:p>
    <w:p w14:paraId="62772E79"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6.3.</w:t>
      </w:r>
      <w:r w:rsidRPr="0033570F">
        <w:rPr>
          <w:rFonts w:ascii="Trebuchet MS" w:hAnsi="Trebuchet MS" w:cs="Times New Roman"/>
          <w:sz w:val="22"/>
          <w:szCs w:val="22"/>
        </w:rPr>
        <w:tab/>
        <w:t>siūlomas pirkimo objektas visiškai atitinka pirkimo dokumentuose nurodytus reikalavimus;</w:t>
      </w:r>
    </w:p>
    <w:p w14:paraId="113EBF96"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6.4.</w:t>
      </w:r>
      <w:r w:rsidRPr="0033570F">
        <w:rPr>
          <w:rFonts w:ascii="Trebuchet MS" w:hAnsi="Trebuchet MS" w:cs="Times New Roman"/>
          <w:sz w:val="22"/>
          <w:szCs w:val="22"/>
        </w:rPr>
        <w:tab/>
        <w:t>pasiūlymo dokumentuose pateikti duomenys ir informacija yra teisinga ir apima viską, ko reikia tinkamam sutarties įvykdymui;</w:t>
      </w:r>
    </w:p>
    <w:p w14:paraId="2F4898FD"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6.5.</w:t>
      </w:r>
      <w:r w:rsidRPr="0033570F">
        <w:rPr>
          <w:rFonts w:ascii="Trebuchet MS" w:hAnsi="Trebuchet MS" w:cs="Times New Roman"/>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p>
    <w:p w14:paraId="0F21DDEE"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6.6.</w:t>
      </w:r>
      <w:r w:rsidRPr="0033570F">
        <w:rPr>
          <w:rFonts w:ascii="Trebuchet MS" w:hAnsi="Trebuchet MS" w:cs="Times New Roman"/>
          <w:sz w:val="22"/>
          <w:szCs w:val="22"/>
        </w:rPr>
        <w:tab/>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2¹ dalyje;</w:t>
      </w:r>
    </w:p>
    <w:p w14:paraId="214BB9E5"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6.7.</w:t>
      </w:r>
      <w:r w:rsidRPr="0033570F">
        <w:rPr>
          <w:rFonts w:ascii="Trebuchet MS" w:hAnsi="Trebuchet MS" w:cs="Times New Roman"/>
          <w:sz w:val="22"/>
          <w:szCs w:val="22"/>
        </w:rPr>
        <w:tab/>
        <w:t xml:space="preserve">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 </w:t>
      </w:r>
    </w:p>
    <w:p w14:paraId="71275623"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lastRenderedPageBreak/>
        <w:t xml:space="preserve">a) Rusijos pilietis, fizinis ar juridinis asmuo, subjektas ar organizacija, įsisteigęs Rusijoje; </w:t>
      </w:r>
    </w:p>
    <w:p w14:paraId="0D2075A7"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b) juridinis asmuo, subjektas ar organizacija, kuriuose daugiau kaip 50 proc. nuosavybės teisių tiesiogiai ar netiesiogiai priklauso a punkte nurodytam subjektui; </w:t>
      </w:r>
    </w:p>
    <w:p w14:paraId="314E41BD"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c) fizinis ar juridinis asmuo, subjektas ar organizacija, veikiantys a arba b punkte nurodyto subjekto vardu ar jo nurodymu</w:t>
      </w:r>
    </w:p>
    <w:p w14:paraId="194E517C" w14:textId="223CC0BC" w:rsidR="00EF401B" w:rsidRDefault="0033570F" w:rsidP="0063780F">
      <w:pPr>
        <w:tabs>
          <w:tab w:val="left" w:pos="993"/>
        </w:tabs>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6.8.</w:t>
      </w:r>
      <w:r w:rsidRPr="0033570F">
        <w:rPr>
          <w:rFonts w:ascii="Trebuchet MS" w:hAnsi="Trebuchet MS" w:cs="Times New Roman"/>
          <w:sz w:val="22"/>
          <w:szCs w:val="22"/>
        </w:rPr>
        <w:tab/>
        <w:t>Pasiūlymas galioja iki pirkimo dokumentuose nurodyto termino pabaigos."</w:t>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1338DB06"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 xml:space="preserve">Jei pasiūlymą </w:t>
      </w:r>
      <w:r w:rsidR="00141DE0">
        <w:rPr>
          <w:rFonts w:ascii="Trebuchet MS" w:hAnsi="Trebuchet MS"/>
          <w:i/>
          <w:iCs/>
          <w:color w:val="auto"/>
          <w:sz w:val="22"/>
          <w:szCs w:val="22"/>
          <w:lang w:eastAsia="zh-CN"/>
        </w:rPr>
        <w:t>teikia</w:t>
      </w:r>
      <w:r w:rsidRPr="00C51079">
        <w:rPr>
          <w:rFonts w:ascii="Trebuchet MS" w:hAnsi="Trebuchet MS"/>
          <w:i/>
          <w:iCs/>
          <w:color w:val="auto"/>
          <w:sz w:val="22"/>
          <w:szCs w:val="22"/>
          <w:lang w:eastAsia="zh-CN"/>
        </w:rPr>
        <w:t xml:space="preserve"> Tiekėjo įgaliotas asmuo, kartu su pasiūlymu turi būti pateiktas dokumentas (įgaliojimas) suteikiantis teisę nurodytam asmeniui </w:t>
      </w:r>
      <w:r w:rsidR="00141DE0">
        <w:rPr>
          <w:rFonts w:ascii="Trebuchet MS" w:hAnsi="Trebuchet MS"/>
          <w:i/>
          <w:iCs/>
          <w:color w:val="auto"/>
          <w:sz w:val="22"/>
          <w:szCs w:val="22"/>
          <w:lang w:eastAsia="zh-CN"/>
        </w:rPr>
        <w:t>teikti</w:t>
      </w:r>
      <w:r w:rsidRPr="00C51079">
        <w:rPr>
          <w:rFonts w:ascii="Trebuchet MS" w:hAnsi="Trebuchet MS"/>
          <w:i/>
          <w:iCs/>
          <w:color w:val="auto"/>
          <w:sz w:val="22"/>
          <w:szCs w:val="22"/>
          <w:lang w:eastAsia="zh-CN"/>
        </w:rPr>
        <w:t xml:space="preserve"> Tiekėjo vardu.</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DC1F" w14:textId="77777777" w:rsidR="002B7282" w:rsidRDefault="002B7282" w:rsidP="00D05666">
      <w:r>
        <w:separator/>
      </w:r>
    </w:p>
  </w:endnote>
  <w:endnote w:type="continuationSeparator" w:id="0">
    <w:p w14:paraId="268D9304" w14:textId="77777777" w:rsidR="002B7282" w:rsidRDefault="002B7282" w:rsidP="00D05666">
      <w:r>
        <w:continuationSeparator/>
      </w:r>
    </w:p>
  </w:endnote>
  <w:endnote w:type="continuationNotice" w:id="1">
    <w:p w14:paraId="625DE7B7" w14:textId="77777777" w:rsidR="002B7282" w:rsidRDefault="002B7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96E2" w14:textId="77777777" w:rsidR="002B7282" w:rsidRDefault="002B7282" w:rsidP="00D05666">
      <w:r>
        <w:separator/>
      </w:r>
    </w:p>
  </w:footnote>
  <w:footnote w:type="continuationSeparator" w:id="0">
    <w:p w14:paraId="4C6E1850" w14:textId="77777777" w:rsidR="002B7282" w:rsidRDefault="002B7282" w:rsidP="00D05666">
      <w:r>
        <w:continuationSeparator/>
      </w:r>
    </w:p>
  </w:footnote>
  <w:footnote w:type="continuationNotice" w:id="1">
    <w:p w14:paraId="56CB7273" w14:textId="77777777" w:rsidR="002B7282" w:rsidRDefault="002B72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0C3"/>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6EF"/>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42"/>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10A6"/>
    <w:rsid w:val="000B1A14"/>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1DE0"/>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5B90"/>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C8F"/>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29"/>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8DD"/>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282"/>
    <w:rsid w:val="002B7FC1"/>
    <w:rsid w:val="002C140A"/>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BCD"/>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35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70F"/>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3EA7"/>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1A"/>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4A7"/>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7E4"/>
    <w:rsid w:val="004C29F1"/>
    <w:rsid w:val="004C3894"/>
    <w:rsid w:val="004C40E5"/>
    <w:rsid w:val="004C42C8"/>
    <w:rsid w:val="004C4413"/>
    <w:rsid w:val="004C4B51"/>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01E"/>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3780F"/>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575"/>
    <w:rsid w:val="007317B5"/>
    <w:rsid w:val="00731D2F"/>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79C"/>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018"/>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BF3"/>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8F7D78"/>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25E"/>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3E67"/>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50B"/>
    <w:rsid w:val="009657AE"/>
    <w:rsid w:val="00965894"/>
    <w:rsid w:val="00966C6A"/>
    <w:rsid w:val="009670AC"/>
    <w:rsid w:val="00967382"/>
    <w:rsid w:val="009700A8"/>
    <w:rsid w:val="00970BA8"/>
    <w:rsid w:val="00971170"/>
    <w:rsid w:val="009716FC"/>
    <w:rsid w:val="00971D98"/>
    <w:rsid w:val="00974B39"/>
    <w:rsid w:val="0097609B"/>
    <w:rsid w:val="009773F1"/>
    <w:rsid w:val="00977A2E"/>
    <w:rsid w:val="00980167"/>
    <w:rsid w:val="00980D68"/>
    <w:rsid w:val="00982D52"/>
    <w:rsid w:val="00983A43"/>
    <w:rsid w:val="009841CD"/>
    <w:rsid w:val="009855D4"/>
    <w:rsid w:val="00985A84"/>
    <w:rsid w:val="00985F55"/>
    <w:rsid w:val="00986CE1"/>
    <w:rsid w:val="00986FE3"/>
    <w:rsid w:val="009875D0"/>
    <w:rsid w:val="009879B2"/>
    <w:rsid w:val="009879C9"/>
    <w:rsid w:val="00987DE7"/>
    <w:rsid w:val="009910A4"/>
    <w:rsid w:val="0099195E"/>
    <w:rsid w:val="009921F1"/>
    <w:rsid w:val="0099297C"/>
    <w:rsid w:val="00993376"/>
    <w:rsid w:val="0099360B"/>
    <w:rsid w:val="00993EC5"/>
    <w:rsid w:val="009949E4"/>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CC2"/>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64C7"/>
    <w:rsid w:val="00A17967"/>
    <w:rsid w:val="00A17F30"/>
    <w:rsid w:val="00A215B6"/>
    <w:rsid w:val="00A23140"/>
    <w:rsid w:val="00A23B71"/>
    <w:rsid w:val="00A24315"/>
    <w:rsid w:val="00A25751"/>
    <w:rsid w:val="00A2600D"/>
    <w:rsid w:val="00A2646F"/>
    <w:rsid w:val="00A26794"/>
    <w:rsid w:val="00A26F11"/>
    <w:rsid w:val="00A27446"/>
    <w:rsid w:val="00A27846"/>
    <w:rsid w:val="00A3076B"/>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6B48"/>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246"/>
    <w:rsid w:val="00BA4517"/>
    <w:rsid w:val="00BA4ACB"/>
    <w:rsid w:val="00BA4D96"/>
    <w:rsid w:val="00BA5539"/>
    <w:rsid w:val="00BA5C6D"/>
    <w:rsid w:val="00BA5C91"/>
    <w:rsid w:val="00BA74D7"/>
    <w:rsid w:val="00BB0354"/>
    <w:rsid w:val="00BB062A"/>
    <w:rsid w:val="00BB174C"/>
    <w:rsid w:val="00BB1B28"/>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3EB"/>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4D3B"/>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122E"/>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6F4"/>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1E4"/>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8F3"/>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665"/>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2D1"/>
    <w:rsid w:val="00DE290C"/>
    <w:rsid w:val="00DE37BE"/>
    <w:rsid w:val="00DE3D84"/>
    <w:rsid w:val="00DE3F51"/>
    <w:rsid w:val="00DE4696"/>
    <w:rsid w:val="00DE4BE1"/>
    <w:rsid w:val="00DE5029"/>
    <w:rsid w:val="00DE5711"/>
    <w:rsid w:val="00DE6CA1"/>
    <w:rsid w:val="00DE6E2B"/>
    <w:rsid w:val="00DE76B8"/>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1C1"/>
    <w:rsid w:val="00EC121F"/>
    <w:rsid w:val="00EC1554"/>
    <w:rsid w:val="00EC3339"/>
    <w:rsid w:val="00EC42F8"/>
    <w:rsid w:val="00EC4A1B"/>
    <w:rsid w:val="00EC7512"/>
    <w:rsid w:val="00EC7AAB"/>
    <w:rsid w:val="00ED0C16"/>
    <w:rsid w:val="00ED0DC7"/>
    <w:rsid w:val="00ED1268"/>
    <w:rsid w:val="00ED1D5D"/>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1AF8"/>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664"/>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2A0"/>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2.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8563</Words>
  <Characters>4882</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10</cp:revision>
  <cp:lastPrinted>2022-04-29T11:22:00Z</cp:lastPrinted>
  <dcterms:created xsi:type="dcterms:W3CDTF">2025-12-17T10:38:00Z</dcterms:created>
  <dcterms:modified xsi:type="dcterms:W3CDTF">2025-12-18T06:38:00Z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